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DF6BD1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DF6BD1" w:rsidRDefault="00430D4C" w:rsidP="00430D4C">
      <w:pPr>
        <w:spacing w:after="0"/>
        <w:jc w:val="right"/>
        <w:rPr>
          <w:rFonts w:ascii="Times New Roman" w:hAnsi="Times New Roman"/>
        </w:rPr>
      </w:pPr>
      <w:r w:rsidRPr="00573E1D">
        <w:rPr>
          <w:rFonts w:ascii="Times New Roman" w:hAnsi="Times New Roman"/>
          <w:lang w:val="en-US"/>
        </w:rPr>
        <w:t>«_____»________________20</w:t>
      </w:r>
      <w:r w:rsidR="00B63AC3" w:rsidRPr="00573E1D">
        <w:rPr>
          <w:rFonts w:ascii="Times New Roman" w:hAnsi="Times New Roman"/>
          <w:lang w:val="en-US"/>
        </w:rPr>
        <w:t>2</w:t>
      </w:r>
      <w:r w:rsidR="00DF6BD1">
        <w:rPr>
          <w:rFonts w:ascii="Times New Roman" w:hAnsi="Times New Roman"/>
        </w:rPr>
        <w:t>1</w:t>
      </w:r>
    </w:p>
    <w:p w:rsidR="00430D4C" w:rsidRPr="00573E1D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573E1D">
        <w:rPr>
          <w:rFonts w:ascii="Times New Roman" w:hAnsi="Times New Roman"/>
          <w:sz w:val="24"/>
          <w:szCs w:val="24"/>
        </w:rPr>
        <w:t>ул</w:t>
      </w:r>
      <w:proofErr w:type="gramStart"/>
      <w:r w:rsidR="00573E1D">
        <w:rPr>
          <w:rFonts w:ascii="Times New Roman" w:hAnsi="Times New Roman"/>
          <w:sz w:val="24"/>
          <w:szCs w:val="24"/>
        </w:rPr>
        <w:t>.З</w:t>
      </w:r>
      <w:proofErr w:type="gramEnd"/>
      <w:r w:rsidR="00573E1D">
        <w:rPr>
          <w:rFonts w:ascii="Times New Roman" w:hAnsi="Times New Roman"/>
          <w:sz w:val="24"/>
          <w:szCs w:val="24"/>
        </w:rPr>
        <w:t>аводская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573E1D">
        <w:rPr>
          <w:rFonts w:ascii="Times New Roman" w:hAnsi="Times New Roman"/>
          <w:sz w:val="24"/>
          <w:szCs w:val="24"/>
        </w:rPr>
        <w:t>27а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573E1D">
        <w:rPr>
          <w:rFonts w:ascii="Times New Roman" w:hAnsi="Times New Roman"/>
          <w:sz w:val="24"/>
          <w:szCs w:val="24"/>
        </w:rPr>
        <w:t>1978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F1082">
        <w:rPr>
          <w:rFonts w:ascii="Times New Roman" w:hAnsi="Times New Roman"/>
          <w:sz w:val="24"/>
          <w:szCs w:val="24"/>
        </w:rPr>
        <w:t>3</w:t>
      </w:r>
      <w:r w:rsidR="00573E1D">
        <w:rPr>
          <w:rFonts w:ascii="Times New Roman" w:hAnsi="Times New Roman"/>
          <w:sz w:val="24"/>
          <w:szCs w:val="24"/>
        </w:rPr>
        <w:t>1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573E1D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573E1D">
        <w:rPr>
          <w:rFonts w:ascii="Times New Roman" w:hAnsi="Times New Roman"/>
          <w:sz w:val="24"/>
          <w:szCs w:val="24"/>
        </w:rPr>
        <w:t>27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573E1D">
        <w:rPr>
          <w:rFonts w:ascii="Times New Roman" w:hAnsi="Times New Roman"/>
          <w:sz w:val="24"/>
          <w:szCs w:val="24"/>
          <w:u w:val="single"/>
        </w:rPr>
        <w:t>6597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573E1D">
        <w:rPr>
          <w:rFonts w:ascii="Times New Roman" w:hAnsi="Times New Roman"/>
          <w:sz w:val="24"/>
          <w:szCs w:val="24"/>
          <w:u w:val="single"/>
        </w:rPr>
        <w:t>1508,2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573E1D">
        <w:rPr>
          <w:rFonts w:ascii="Times New Roman" w:hAnsi="Times New Roman"/>
          <w:sz w:val="24"/>
          <w:szCs w:val="24"/>
          <w:u w:val="single"/>
        </w:rPr>
        <w:t>730,7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573E1D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5D435B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5D435B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AE1BE5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трещи</w:t>
            </w:r>
            <w:r w:rsidR="00F22BC6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AE1BE5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AE1BE5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AE1BE5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AE1BE5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руберойд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AE1BE5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DF6BD1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DF6BD1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DF6B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DF6BD1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73E1D"/>
    <w:rsid w:val="0058025B"/>
    <w:rsid w:val="005B1BDD"/>
    <w:rsid w:val="005C015D"/>
    <w:rsid w:val="005D435B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40BD2"/>
    <w:rsid w:val="00A53729"/>
    <w:rsid w:val="00AA5F3D"/>
    <w:rsid w:val="00AC55CF"/>
    <w:rsid w:val="00AD330A"/>
    <w:rsid w:val="00AE1BE5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DF6BD1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6B4A8-30D3-4F7C-A75F-1C464C487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22</cp:revision>
  <cp:lastPrinted>2020-12-15T08:46:00Z</cp:lastPrinted>
  <dcterms:created xsi:type="dcterms:W3CDTF">2020-12-15T10:58:00Z</dcterms:created>
  <dcterms:modified xsi:type="dcterms:W3CDTF">2021-02-15T10:37:00Z</dcterms:modified>
</cp:coreProperties>
</file>